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3ECA7" w14:textId="77777777" w:rsidR="00572073" w:rsidRPr="0017758D" w:rsidRDefault="00572073">
      <w:pPr>
        <w:spacing w:before="120" w:after="120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İŞİN KISA TANIMI:</w:t>
      </w:r>
    </w:p>
    <w:p w14:paraId="2FDA8A9A" w14:textId="77777777" w:rsidR="00566B47" w:rsidRDefault="0017758D" w:rsidP="00566B47">
      <w:pPr>
        <w:jc w:val="both"/>
      </w:pPr>
      <w:r w:rsidRPr="0017758D">
        <w:rPr>
          <w:sz w:val="28"/>
          <w:szCs w:val="28"/>
        </w:rPr>
        <w:t xml:space="preserve">         </w:t>
      </w:r>
      <w:r w:rsidR="00566B47" w:rsidRPr="00566B47">
        <w:t>Çiftlik Muhasebe Veri Ağı (ÇMVA) kapsamında veri ve bilgilerin zamanında toplanmasını ve değerlendirilmesini sağlamak.</w:t>
      </w:r>
    </w:p>
    <w:p w14:paraId="6E03F7CE" w14:textId="77777777" w:rsidR="00572073" w:rsidRPr="0017758D" w:rsidRDefault="00572073" w:rsidP="00566B47">
      <w:pPr>
        <w:jc w:val="both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GÖREV VE SORUMLULUKLARI:</w:t>
      </w:r>
    </w:p>
    <w:p w14:paraId="29468D14" w14:textId="77777777" w:rsidR="00566B47" w:rsidRPr="00A60F0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>
        <w:t xml:space="preserve">İl genelinde </w:t>
      </w:r>
      <w:proofErr w:type="spellStart"/>
      <w:r>
        <w:t>ÇMVA’da</w:t>
      </w:r>
      <w:proofErr w:type="spellEnd"/>
      <w:r>
        <w:t xml:space="preserve"> yer alacak kriterlere uygun sayıda tarımsal işletmeleri ve ilçelerin bulacağı işletme sayısını belirlemek.</w:t>
      </w:r>
    </w:p>
    <w:p w14:paraId="129EF9D5" w14:textId="77777777" w:rsidR="00566B47" w:rsidRPr="00B4604E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 w:rsidRPr="00B4604E">
        <w:t>Kriterlere uygun olarak seçilen tarımsal işletmelerin tarımsal</w:t>
      </w:r>
      <w:r>
        <w:t xml:space="preserve"> varlık envanterlerini çıkararak u</w:t>
      </w:r>
      <w:r w:rsidRPr="00B4604E">
        <w:t>ygun olan tarımsal işletmelerle katılım anlaşmalarının imzalanmasını sağlamak.</w:t>
      </w:r>
    </w:p>
    <w:p w14:paraId="77E31161" w14:textId="77777777" w:rsidR="00566B47" w:rsidRPr="00B4604E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 w:rsidRPr="00B4604E">
        <w:t>ÇMVA kapsamındaki tarım işletmelerine Tarım Reformu Genel Müdürlüğünden gelecek defterlerin verilmesini sağlamak, defterlerin nasıl yazılacağı ve hangi bilgilerin yer alacağı hakkında bilgi vermek.</w:t>
      </w:r>
      <w:r>
        <w:t xml:space="preserve"> </w:t>
      </w:r>
      <w:r w:rsidRPr="00B4604E">
        <w:t>Tarım işletmeleri tarafından defterlerin düzenli bir şekilde tutulmasını sağlamak.</w:t>
      </w:r>
    </w:p>
    <w:p w14:paraId="5D1EAE7F" w14:textId="77777777" w:rsidR="00566B4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>
        <w:t>Tarımsal işletmeler tarafından tutulan defterlerden tarımsal faaliyetlerle ilgili tüm verileri almak ve 3’er aylık dönemler halinde alınan verilerin web modülüne girilerek Tarım Reformu Genel Müdürlüğüne göndermek.</w:t>
      </w:r>
    </w:p>
    <w:p w14:paraId="7D192C81" w14:textId="77777777" w:rsidR="00566B4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>
        <w:t>Tarım işletmelerinin ÇMVA desteğinden faydalanmasını sağlamak.</w:t>
      </w:r>
    </w:p>
    <w:p w14:paraId="49CD400E" w14:textId="77777777" w:rsidR="00566B47" w:rsidRPr="00A60F0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>
        <w:t>ÇMVA kapsamındaki tarım işletmelerinin geri dönüşüm raporlarını almak ve işletmelere bildirmek.</w:t>
      </w:r>
    </w:p>
    <w:p w14:paraId="621F4834" w14:textId="77777777" w:rsidR="00566B47" w:rsidRPr="00A60F0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 w:rsidRPr="00A60F07">
        <w:t>Ülke ekonomisini, tarım sektörünü ve gelişmelerini takip etmek, görev alanına ilişkin yayınları sürekli izlemek, bilgilerini güncelleştirmek.</w:t>
      </w:r>
    </w:p>
    <w:p w14:paraId="6521DB0A" w14:textId="77777777" w:rsidR="00566B47" w:rsidRPr="00A60F0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 w:rsidRPr="00A60F07">
        <w:t>Faaliyetlerine ilişkin bilgilerin kullanıma hazır bir biçimde bulundurulmasını, rapor ve benzerlerinin dosyalanmasını sağlamak, gerektiğinde konuya ilişkin belge ve bilgileri sunmak.</w:t>
      </w:r>
    </w:p>
    <w:p w14:paraId="5EDCFAE7" w14:textId="77777777" w:rsidR="00566B47" w:rsidRPr="00A60F0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 w:rsidRPr="00A60F07">
        <w:t>Birimde yapılan işlerin kuruluşun misyon, vizyon ve temel değerlerine uygunluğunu sağlayacak şekilde çalışmaları yürütmek.</w:t>
      </w:r>
    </w:p>
    <w:p w14:paraId="5E925BD0" w14:textId="77777777" w:rsidR="00566B47" w:rsidRPr="00A60F0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 w:rsidRPr="00A60F07">
        <w:t>Görev alanı ile ilgili tüm kayıt, evrak ve değerlerin korunmasından sorumlu olmak, arşiv oluşturmak ve düzenini sağlamak.</w:t>
      </w:r>
    </w:p>
    <w:p w14:paraId="2FD929FB" w14:textId="77777777" w:rsidR="00566B47" w:rsidRPr="00A60F0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 w:rsidRPr="00A60F07">
        <w:t>İş sağlığı ve güvenliği kurallarına uymak, sorumluluğu altında bulunan ya da birlikte çalıştığı kişilerin söz konusu kurallara uymalarını sağlamak.</w:t>
      </w:r>
    </w:p>
    <w:p w14:paraId="392C5FD8" w14:textId="77777777" w:rsidR="00566B47" w:rsidRPr="00A60F07" w:rsidRDefault="00566B47" w:rsidP="00566B47">
      <w:pPr>
        <w:pStyle w:val="ListeParagraf"/>
        <w:numPr>
          <w:ilvl w:val="0"/>
          <w:numId w:val="18"/>
        </w:numPr>
        <w:suppressAutoHyphens w:val="0"/>
        <w:autoSpaceDE w:val="0"/>
        <w:autoSpaceDN w:val="0"/>
        <w:adjustRightInd w:val="0"/>
        <w:contextualSpacing/>
        <w:jc w:val="both"/>
      </w:pPr>
      <w:r w:rsidRPr="00A60F07">
        <w:t>Yaptığı işin kalitesinden sorumlu olmak ve kendi sorumluluk alanı içerisinde gerçekleştirilen işin kalitesini kontrol etmek.</w:t>
      </w:r>
    </w:p>
    <w:p w14:paraId="7665BD41" w14:textId="77777777" w:rsidR="00566B47" w:rsidRPr="00BD3EFF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BD3EFF">
        <w:rPr>
          <w:color w:val="000000"/>
        </w:rPr>
        <w:t>Konusuyla ilgili göreve çıkılması durumunda Görev Dönüş Raporu tanzim etmek, Şube Müdürüne bilgi vermek.</w:t>
      </w:r>
    </w:p>
    <w:p w14:paraId="381A5402" w14:textId="77777777" w:rsidR="00566B47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BD3EFF">
        <w:rPr>
          <w:color w:val="000000"/>
        </w:rPr>
        <w:t>Yerinden ayrılırken amirine bilgi vermek, görevden ayrılışında (izin, rapor, görev vb.) çalışmalardan yerine bakacak personeli haberdar etmek ve elindeki evrakları teslim etmek.</w:t>
      </w:r>
    </w:p>
    <w:p w14:paraId="6515B20E" w14:textId="77777777" w:rsidR="00566B47" w:rsidRPr="00890CFE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890CFE">
        <w:t>Yöneticisi tarafından görevlendirildiği toplantı, eğitim, komisyon ve komite vb.</w:t>
      </w:r>
      <w:r>
        <w:t xml:space="preserve"> çalışma gruplarında yer almak.</w:t>
      </w:r>
    </w:p>
    <w:p w14:paraId="0C5CC16B" w14:textId="77777777" w:rsidR="00566B47" w:rsidRPr="00890CFE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890CFE">
        <w:lastRenderedPageBreak/>
        <w:t>Ülke ekonomisini, tarım sektörünü ve gelişmelerini takip etmek, mesleğine ilişkin yayınları sürekli izlemek, bilgilerini güncelleştirmek.</w:t>
      </w:r>
    </w:p>
    <w:p w14:paraId="5D74E2C9" w14:textId="77777777" w:rsidR="00566B47" w:rsidRPr="00890CFE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890CFE">
        <w:t>Görev alanı ile ilgili mevzuatı düzenli olarak izlemek.</w:t>
      </w:r>
    </w:p>
    <w:p w14:paraId="682D2CB5" w14:textId="77777777" w:rsidR="00566B47" w:rsidRPr="00890CFE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890CFE">
        <w:t>Görev ve sorumluluk alanındaki tüm faaliyetlerin mevcut İç Kontrol Sistemi ve Kalite Yönetim Sistemindeki tanım ve talimatlarına uygun</w:t>
      </w:r>
      <w:r>
        <w:t xml:space="preserve"> olarak yürütülmesini sağlamak.</w:t>
      </w:r>
    </w:p>
    <w:p w14:paraId="281906FA" w14:textId="77777777" w:rsidR="00566B47" w:rsidRPr="00890CFE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890CFE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32D7BE3" w14:textId="77777777" w:rsidR="00566B47" w:rsidRPr="00890CFE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890CFE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2F68FDA" w14:textId="77777777" w:rsidR="00566B47" w:rsidRPr="00890CFE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890CFE">
        <w:t>Yaptığı işin kalitesinden sorumlu olmak ve kendi sorumluluk alanı içerisinde gerçekleştirilen işin kalitesini kontrol etmek.</w:t>
      </w:r>
    </w:p>
    <w:p w14:paraId="27F9769D" w14:textId="77777777" w:rsidR="00566B47" w:rsidRPr="00A6161E" w:rsidRDefault="00566B47" w:rsidP="00566B47">
      <w:pPr>
        <w:pStyle w:val="ListeParagraf"/>
        <w:numPr>
          <w:ilvl w:val="0"/>
          <w:numId w:val="18"/>
        </w:numPr>
        <w:suppressAutoHyphens w:val="0"/>
        <w:spacing w:line="275" w:lineRule="exact"/>
        <w:contextualSpacing/>
        <w:jc w:val="both"/>
        <w:rPr>
          <w:color w:val="000000"/>
        </w:rPr>
      </w:pPr>
      <w:r w:rsidRPr="00890CFE">
        <w:t>Görev alanı ile ilgili olarak yöneticisi tarafından verilen diğer görevleri yerine getirmek.</w:t>
      </w:r>
    </w:p>
    <w:p w14:paraId="28482566" w14:textId="77777777" w:rsidR="00566B47" w:rsidRPr="00415227" w:rsidRDefault="00566B47" w:rsidP="00566B47">
      <w:pPr>
        <w:autoSpaceDE w:val="0"/>
        <w:autoSpaceDN w:val="0"/>
        <w:adjustRightInd w:val="0"/>
        <w:jc w:val="both"/>
      </w:pPr>
    </w:p>
    <w:p w14:paraId="72CF9504" w14:textId="77777777" w:rsidR="00566B47" w:rsidRPr="00415227" w:rsidRDefault="00566B47" w:rsidP="00566B47">
      <w:pPr>
        <w:autoSpaceDE w:val="0"/>
        <w:autoSpaceDN w:val="0"/>
        <w:adjustRightInd w:val="0"/>
        <w:jc w:val="both"/>
        <w:rPr>
          <w:b/>
          <w:bCs/>
        </w:rPr>
      </w:pPr>
      <w:r w:rsidRPr="00415227">
        <w:rPr>
          <w:b/>
          <w:bCs/>
        </w:rPr>
        <w:t>YETKİLERİ:</w:t>
      </w:r>
    </w:p>
    <w:p w14:paraId="2094A7ED" w14:textId="77777777" w:rsidR="00566B47" w:rsidRPr="00415227" w:rsidRDefault="00566B47" w:rsidP="00566B47">
      <w:pPr>
        <w:autoSpaceDE w:val="0"/>
        <w:autoSpaceDN w:val="0"/>
        <w:adjustRightInd w:val="0"/>
        <w:jc w:val="both"/>
      </w:pPr>
      <w:r>
        <w:t>1-</w:t>
      </w:r>
      <w:r w:rsidRPr="00415227">
        <w:t>Yukarıda belirtilen görev ve sorumlulukları gerçekleştirme yetkisine sahip olmak.</w:t>
      </w:r>
    </w:p>
    <w:p w14:paraId="01FAF11D" w14:textId="77777777" w:rsidR="00566B47" w:rsidRPr="00415227" w:rsidRDefault="00566B47" w:rsidP="00566B47">
      <w:pPr>
        <w:autoSpaceDE w:val="0"/>
        <w:autoSpaceDN w:val="0"/>
        <w:adjustRightInd w:val="0"/>
        <w:jc w:val="both"/>
      </w:pPr>
      <w:r>
        <w:t>2-</w:t>
      </w:r>
      <w:r w:rsidRPr="00415227">
        <w:t>Sorumlular için belirlenmiş ortak yetkilere sahip olmak</w:t>
      </w:r>
    </w:p>
    <w:p w14:paraId="130099FD" w14:textId="77777777" w:rsidR="00566B47" w:rsidRDefault="00566B47" w:rsidP="00566B47">
      <w:pPr>
        <w:autoSpaceDE w:val="0"/>
        <w:autoSpaceDN w:val="0"/>
        <w:adjustRightInd w:val="0"/>
        <w:jc w:val="both"/>
      </w:pPr>
      <w:r>
        <w:t>3-</w:t>
      </w:r>
      <w:r w:rsidRPr="00415227">
        <w:t>Faaliyetlerin gerçekleştirilmesi için gerekli araç ve gereci kullanmak.</w:t>
      </w:r>
    </w:p>
    <w:p w14:paraId="19203816" w14:textId="77777777" w:rsidR="00566B47" w:rsidRPr="00415227" w:rsidRDefault="00566B47" w:rsidP="00566B47">
      <w:pPr>
        <w:autoSpaceDE w:val="0"/>
        <w:autoSpaceDN w:val="0"/>
        <w:adjustRightInd w:val="0"/>
        <w:jc w:val="both"/>
      </w:pPr>
    </w:p>
    <w:p w14:paraId="04145ED1" w14:textId="77777777" w:rsidR="00572073" w:rsidRPr="0017758D" w:rsidRDefault="00572073">
      <w:pPr>
        <w:tabs>
          <w:tab w:val="left" w:pos="360"/>
        </w:tabs>
        <w:spacing w:before="120" w:after="120"/>
        <w:ind w:left="360" w:hanging="360"/>
        <w:jc w:val="both"/>
        <w:rPr>
          <w:b/>
          <w:bCs/>
          <w:sz w:val="28"/>
          <w:szCs w:val="28"/>
        </w:rPr>
      </w:pPr>
      <w:r w:rsidRPr="0017758D">
        <w:rPr>
          <w:b/>
          <w:bCs/>
          <w:sz w:val="28"/>
          <w:szCs w:val="28"/>
        </w:rPr>
        <w:t>EN YAKIN YÖNETİCİSİ:</w:t>
      </w:r>
    </w:p>
    <w:p w14:paraId="1C861B98" w14:textId="77777777" w:rsidR="00572073" w:rsidRPr="0017758D" w:rsidRDefault="00B52A94">
      <w:pPr>
        <w:tabs>
          <w:tab w:val="left" w:pos="360"/>
        </w:tabs>
        <w:spacing w:before="120" w:after="120"/>
        <w:ind w:left="360" w:hanging="360"/>
        <w:jc w:val="both"/>
        <w:rPr>
          <w:bCs/>
          <w:sz w:val="28"/>
          <w:szCs w:val="28"/>
        </w:rPr>
      </w:pPr>
      <w:r w:rsidRPr="0017758D">
        <w:rPr>
          <w:bCs/>
          <w:sz w:val="28"/>
          <w:szCs w:val="28"/>
        </w:rPr>
        <w:t>Koordinasyon ve Tarımsal Veriler</w:t>
      </w:r>
      <w:r w:rsidR="007B3B01" w:rsidRPr="0017758D">
        <w:rPr>
          <w:bCs/>
          <w:sz w:val="28"/>
          <w:szCs w:val="28"/>
        </w:rPr>
        <w:t xml:space="preserve"> Şube Müdürü</w:t>
      </w:r>
    </w:p>
    <w:p w14:paraId="5FDD5B60" w14:textId="77777777" w:rsidR="00566B47" w:rsidRDefault="00566B47" w:rsidP="00566B47">
      <w:pPr>
        <w:autoSpaceDE w:val="0"/>
        <w:autoSpaceDN w:val="0"/>
        <w:adjustRightInd w:val="0"/>
        <w:jc w:val="both"/>
        <w:rPr>
          <w:b/>
          <w:bCs/>
        </w:rPr>
      </w:pPr>
      <w:r w:rsidRPr="00415227">
        <w:rPr>
          <w:b/>
          <w:bCs/>
        </w:rPr>
        <w:t>ALTINDAKİ BAĞLI İŞ UNVANLARI:</w:t>
      </w:r>
    </w:p>
    <w:p w14:paraId="4A0764D1" w14:textId="77777777" w:rsidR="00566B47" w:rsidRDefault="00566B47" w:rsidP="00566B47">
      <w:pPr>
        <w:autoSpaceDE w:val="0"/>
        <w:autoSpaceDN w:val="0"/>
        <w:adjustRightInd w:val="0"/>
        <w:jc w:val="both"/>
      </w:pPr>
      <w:r>
        <w:t>Ziraat Mühendisi, Ziraat Teknikeri/Teknisyeni.</w:t>
      </w:r>
    </w:p>
    <w:p w14:paraId="18B371D5" w14:textId="77777777" w:rsidR="00566B47" w:rsidRPr="00415227" w:rsidRDefault="00566B47" w:rsidP="00566B47">
      <w:pPr>
        <w:autoSpaceDE w:val="0"/>
        <w:autoSpaceDN w:val="0"/>
        <w:adjustRightInd w:val="0"/>
        <w:jc w:val="both"/>
      </w:pPr>
    </w:p>
    <w:p w14:paraId="3722ABEE" w14:textId="77777777" w:rsidR="00566B47" w:rsidRPr="00415227" w:rsidRDefault="00566B47" w:rsidP="00566B47">
      <w:pPr>
        <w:autoSpaceDE w:val="0"/>
        <w:autoSpaceDN w:val="0"/>
        <w:adjustRightInd w:val="0"/>
        <w:jc w:val="both"/>
        <w:rPr>
          <w:b/>
          <w:bCs/>
        </w:rPr>
      </w:pPr>
      <w:r w:rsidRPr="00415227">
        <w:rPr>
          <w:b/>
          <w:bCs/>
        </w:rPr>
        <w:t>BU İŞTE ÇALIŞANDA ARANAN NİTELİKLER:</w:t>
      </w:r>
    </w:p>
    <w:p w14:paraId="482AA21A" w14:textId="77777777" w:rsidR="00566B47" w:rsidRPr="00415227" w:rsidRDefault="00566B47" w:rsidP="00566B47">
      <w:pPr>
        <w:autoSpaceDE w:val="0"/>
        <w:autoSpaceDN w:val="0"/>
        <w:adjustRightInd w:val="0"/>
        <w:jc w:val="both"/>
      </w:pPr>
      <w:r>
        <w:t>1-</w:t>
      </w:r>
      <w:r w:rsidRPr="00415227">
        <w:t xml:space="preserve"> 657 sayılı devlet memurları kanununda ve Gıda Tarım ve Hayvancılık Bakanlığı</w:t>
      </w:r>
      <w:r>
        <w:t xml:space="preserve"> </w:t>
      </w:r>
      <w:r w:rsidRPr="00415227">
        <w:t>Personel yönetmeliğinde belirtilen genel niteliklere sahip olmak</w:t>
      </w:r>
    </w:p>
    <w:p w14:paraId="269994B7" w14:textId="77777777" w:rsidR="00566B47" w:rsidRPr="00415227" w:rsidRDefault="00566B47" w:rsidP="00566B47">
      <w:pPr>
        <w:autoSpaceDE w:val="0"/>
        <w:autoSpaceDN w:val="0"/>
        <w:adjustRightInd w:val="0"/>
        <w:jc w:val="both"/>
      </w:pPr>
      <w:r>
        <w:t>2-</w:t>
      </w:r>
      <w:r w:rsidRPr="00415227">
        <w:t>Faaliyetlerini en iyi şekilde sürdürebilmesi için gerekli karar verme ve sorun çözme</w:t>
      </w:r>
      <w:r>
        <w:t xml:space="preserve"> </w:t>
      </w:r>
      <w:r w:rsidRPr="00415227">
        <w:t>niteliklerine sahip olmak.</w:t>
      </w:r>
    </w:p>
    <w:p w14:paraId="6CEAFF14" w14:textId="77777777" w:rsidR="00566B47" w:rsidRDefault="00566B47" w:rsidP="00566B47">
      <w:pPr>
        <w:autoSpaceDE w:val="0"/>
        <w:autoSpaceDN w:val="0"/>
        <w:adjustRightInd w:val="0"/>
        <w:jc w:val="both"/>
      </w:pPr>
      <w:r>
        <w:t>3-</w:t>
      </w:r>
      <w:r w:rsidRPr="00415227">
        <w:t>Görevini yerine getirebilmek için gerekli iş deneyimine sahip olmak.</w:t>
      </w:r>
    </w:p>
    <w:p w14:paraId="0E4890DD" w14:textId="77777777" w:rsidR="00566B47" w:rsidRPr="00415227" w:rsidRDefault="00566B47" w:rsidP="00566B47">
      <w:pPr>
        <w:autoSpaceDE w:val="0"/>
        <w:autoSpaceDN w:val="0"/>
        <w:adjustRightInd w:val="0"/>
        <w:jc w:val="both"/>
      </w:pPr>
    </w:p>
    <w:p w14:paraId="10EA25A9" w14:textId="77777777" w:rsidR="00566B47" w:rsidRPr="00415227" w:rsidRDefault="00566B47" w:rsidP="00566B47">
      <w:pPr>
        <w:autoSpaceDE w:val="0"/>
        <w:autoSpaceDN w:val="0"/>
        <w:adjustRightInd w:val="0"/>
        <w:jc w:val="both"/>
        <w:rPr>
          <w:b/>
          <w:bCs/>
        </w:rPr>
      </w:pPr>
      <w:r w:rsidRPr="00415227">
        <w:rPr>
          <w:b/>
          <w:bCs/>
        </w:rPr>
        <w:t>ÇALIŞMA KOŞULLARI:</w:t>
      </w:r>
    </w:p>
    <w:p w14:paraId="01B380CA" w14:textId="77777777" w:rsidR="00566B47" w:rsidRPr="00415227" w:rsidRDefault="00566B47" w:rsidP="00566B47">
      <w:pPr>
        <w:autoSpaceDE w:val="0"/>
        <w:autoSpaceDN w:val="0"/>
        <w:adjustRightInd w:val="0"/>
        <w:jc w:val="both"/>
      </w:pPr>
      <w:r>
        <w:t xml:space="preserve">1. </w:t>
      </w:r>
      <w:r w:rsidRPr="00415227">
        <w:t>Normal Çalışma saatleri içinde görev yapmak.</w:t>
      </w:r>
    </w:p>
    <w:p w14:paraId="5E60884B" w14:textId="77777777" w:rsidR="00566B47" w:rsidRPr="000D045C" w:rsidRDefault="00566B47" w:rsidP="00566B47">
      <w:pPr>
        <w:autoSpaceDE w:val="0"/>
        <w:autoSpaceDN w:val="0"/>
        <w:adjustRightInd w:val="0"/>
        <w:jc w:val="both"/>
      </w:pPr>
      <w:r w:rsidRPr="000D045C">
        <w:t>2. Gerektiğinde normal saatleri dışında da görev yapabilmek.</w:t>
      </w:r>
    </w:p>
    <w:p w14:paraId="385986F5" w14:textId="77777777" w:rsidR="00566B47" w:rsidRPr="000D045C" w:rsidRDefault="00566B47" w:rsidP="00566B47">
      <w:pPr>
        <w:autoSpaceDE w:val="0"/>
        <w:autoSpaceDN w:val="0"/>
        <w:adjustRightInd w:val="0"/>
        <w:jc w:val="both"/>
      </w:pPr>
      <w:r w:rsidRPr="000D045C">
        <w:rPr>
          <w:bCs/>
        </w:rPr>
        <w:t xml:space="preserve">3. </w:t>
      </w:r>
      <w:r w:rsidRPr="000D045C">
        <w:t>Büro ortamında ve arazide çalışmak.</w:t>
      </w:r>
    </w:p>
    <w:p w14:paraId="5D9B2A16" w14:textId="77777777" w:rsidR="00566B47" w:rsidRPr="000D045C" w:rsidRDefault="00566B47" w:rsidP="00566B47">
      <w:pPr>
        <w:autoSpaceDE w:val="0"/>
        <w:autoSpaceDN w:val="0"/>
        <w:adjustRightInd w:val="0"/>
        <w:jc w:val="both"/>
      </w:pPr>
      <w:r w:rsidRPr="000D045C">
        <w:rPr>
          <w:bCs/>
        </w:rPr>
        <w:lastRenderedPageBreak/>
        <w:t xml:space="preserve">4. </w:t>
      </w:r>
      <w:r w:rsidRPr="000D045C">
        <w:t>Görevi gereği seyahat etmek.</w:t>
      </w:r>
    </w:p>
    <w:p w14:paraId="24AA79F7" w14:textId="77777777" w:rsidR="005A4C77" w:rsidRPr="00566B47" w:rsidRDefault="00566B47" w:rsidP="00566B47">
      <w:pPr>
        <w:tabs>
          <w:tab w:val="left" w:pos="0"/>
          <w:tab w:val="left" w:pos="2101"/>
        </w:tabs>
        <w:jc w:val="both"/>
      </w:pPr>
      <w:r w:rsidRPr="000D045C">
        <w:rPr>
          <w:bCs/>
        </w:rPr>
        <w:t xml:space="preserve">5. </w:t>
      </w:r>
      <w:r w:rsidRPr="000D045C">
        <w:t>Trafik kazası,</w:t>
      </w:r>
      <w:r>
        <w:t xml:space="preserve"> olumsuz hava ve arazi şartları.</w:t>
      </w:r>
    </w:p>
    <w:p w14:paraId="3B15C8C1" w14:textId="77777777" w:rsidR="005A4C77" w:rsidRDefault="005A4C77" w:rsidP="005A4C77">
      <w:pPr>
        <w:jc w:val="center"/>
        <w:rPr>
          <w:bCs/>
          <w:iCs/>
          <w:sz w:val="28"/>
          <w:szCs w:val="28"/>
        </w:rPr>
      </w:pPr>
    </w:p>
    <w:sectPr w:rsidR="005A4C77" w:rsidSect="00206DAC">
      <w:headerReference w:type="default" r:id="rId7"/>
      <w:footerReference w:type="default" r:id="rId8"/>
      <w:pgSz w:w="11906" w:h="16838"/>
      <w:pgMar w:top="1417" w:right="1417" w:bottom="1417" w:left="1417" w:header="708" w:footer="1531" w:gutter="0"/>
      <w:cols w:space="708"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52D2F" w14:textId="77777777" w:rsidR="00DC2A06" w:rsidRDefault="00DC2A06">
      <w:r>
        <w:separator/>
      </w:r>
    </w:p>
  </w:endnote>
  <w:endnote w:type="continuationSeparator" w:id="0">
    <w:p w14:paraId="72CB4197" w14:textId="77777777" w:rsidR="00DC2A06" w:rsidRDefault="00DC2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867A" w14:textId="6EE8994B" w:rsidR="00D17222" w:rsidRDefault="00206DAC">
    <w:pPr>
      <w:pStyle w:val="AltBilgi0"/>
    </w:pPr>
    <w:r>
      <w:rPr>
        <w:rFonts w:eastAsia="Calibri"/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8B136E" wp14:editId="2CA3F01A">
              <wp:simplePos x="0" y="0"/>
              <wp:positionH relativeFrom="margin">
                <wp:align>center</wp:align>
              </wp:positionH>
              <wp:positionV relativeFrom="bottomMargin">
                <wp:posOffset>153035</wp:posOffset>
              </wp:positionV>
              <wp:extent cx="6114415" cy="824865"/>
              <wp:effectExtent l="0" t="0" r="0" b="0"/>
              <wp:wrapNone/>
              <wp:docPr id="14" name="Metin Kutus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1441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979"/>
                            <w:gridCol w:w="2407"/>
                            <w:gridCol w:w="1773"/>
                            <w:gridCol w:w="2338"/>
                          </w:tblGrid>
                          <w:tr w:rsidR="00206DAC" w14:paraId="08BCDF63" w14:textId="77777777">
                            <w:trPr>
                              <w:trHeight w:val="366"/>
                            </w:trPr>
                            <w:tc>
                              <w:tcPr>
                                <w:tcW w:w="297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68756196" w14:textId="77777777" w:rsidR="00206DAC" w:rsidRDefault="00206DAC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Dokuman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Kodu: </w:t>
                                </w:r>
                                <w:r>
                                  <w:rPr>
                                    <w:color w:val="808080"/>
                                    <w:spacing w:val="-2"/>
                                    <w:sz w:val="18"/>
                                  </w:rPr>
                                  <w:t>TOB.İKS/FRM.036</w:t>
                                </w:r>
                              </w:p>
                            </w:tc>
                            <w:tc>
                              <w:tcPr>
                                <w:tcW w:w="240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7A2DB6CB" w14:textId="77777777" w:rsidR="00206DAC" w:rsidRDefault="00206DAC">
                                <w:pPr>
                                  <w:pStyle w:val="TableParagraph"/>
                                  <w:spacing w:line="207" w:lineRule="exact"/>
                                  <w:ind w:left="108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Tarihi</w:t>
                                </w:r>
                                <w:proofErr w:type="spellEnd"/>
                                <w:r>
                                  <w:rPr>
                                    <w:sz w:val="18"/>
                                  </w:rPr>
                                  <w:t xml:space="preserve">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03.03.2026</w:t>
                                </w:r>
                              </w:p>
                            </w:tc>
                            <w:tc>
                              <w:tcPr>
                                <w:tcW w:w="177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46CA7AE3" w14:textId="77777777" w:rsidR="00206DAC" w:rsidRDefault="00206DAC">
                                <w:pPr>
                                  <w:pStyle w:val="TableParagraph"/>
                                  <w:spacing w:line="207" w:lineRule="exact"/>
                                  <w:ind w:left="111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Revizyon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8"/>
                                  </w:rPr>
                                  <w:t>003</w:t>
                                </w:r>
                              </w:p>
                            </w:tc>
                            <w:tc>
                              <w:tcPr>
                                <w:tcW w:w="233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60D93B18" w14:textId="77777777" w:rsidR="00206DAC" w:rsidRDefault="00206DAC">
                                <w:pPr>
                                  <w:pStyle w:val="TableParagraph"/>
                                  <w:spacing w:line="207" w:lineRule="exact"/>
                                  <w:ind w:left="109"/>
                                  <w:rPr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</w:rPr>
                                  <w:t>Yürürlük</w:t>
                                </w:r>
                                <w:proofErr w:type="spellEnd"/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Tarihi: </w:t>
                                </w:r>
                                <w:r>
                                  <w:rPr>
                                    <w:spacing w:val="-2"/>
                                    <w:sz w:val="18"/>
                                  </w:rPr>
                                  <w:t>05.02.2018</w:t>
                                </w:r>
                              </w:p>
                            </w:tc>
                          </w:tr>
                          <w:tr w:rsidR="00206DAC" w14:paraId="4F4D4583" w14:textId="77777777">
                            <w:trPr>
                              <w:trHeight w:val="445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50D2A05F" w14:textId="77777777" w:rsidR="00206DAC" w:rsidRDefault="00206DAC">
                                <w:pPr>
                                  <w:pStyle w:val="TableParagraph"/>
                                  <w:spacing w:before="119"/>
                                  <w:ind w:left="108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Hazırlayan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3B5F3A53" w14:textId="77777777" w:rsidR="00206DAC" w:rsidRDefault="00206DAC">
                                <w:pPr>
                                  <w:pStyle w:val="TableParagraph"/>
                                  <w:spacing w:before="119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Onaylayan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</w:tr>
                          <w:tr w:rsidR="00206DAC" w14:paraId="2F7A7ABC" w14:textId="77777777">
                            <w:trPr>
                              <w:trHeight w:val="448"/>
                            </w:trPr>
                            <w:tc>
                              <w:tcPr>
                                <w:tcW w:w="5386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627097BE" w14:textId="77777777" w:rsidR="00206DAC" w:rsidRDefault="00206DAC">
                                <w:pPr>
                                  <w:pStyle w:val="TableParagraph"/>
                                  <w:spacing w:before="122"/>
                                  <w:ind w:left="108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11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  <w:hideMark/>
                              </w:tcPr>
                              <w:p w14:paraId="147A361C" w14:textId="77777777" w:rsidR="00206DAC" w:rsidRDefault="00206DAC">
                                <w:pPr>
                                  <w:pStyle w:val="TableParagraph"/>
                                  <w:tabs>
                                    <w:tab w:val="left" w:leader="dot" w:pos="1101"/>
                                  </w:tabs>
                                  <w:spacing w:before="122"/>
                                  <w:ind w:left="111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t xml:space="preserve">03.03.2026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Tarihli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ve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23424037 </w:t>
                                </w:r>
                                <w:proofErr w:type="spellStart"/>
                                <w:r>
                                  <w:rPr>
                                    <w:b/>
                                    <w:sz w:val="18"/>
                                  </w:rPr>
                                  <w:t>sayılı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8"/>
                                  </w:rPr>
                                  <w:t>Onay</w:t>
                                </w:r>
                              </w:p>
                            </w:tc>
                          </w:tr>
                        </w:tbl>
                        <w:p w14:paraId="08C3385F" w14:textId="77777777" w:rsidR="00206DAC" w:rsidRDefault="00206DAC" w:rsidP="00206DAC">
                          <w:pPr>
                            <w:pStyle w:val="GvdeMetni"/>
                          </w:pPr>
                        </w:p>
                      </w:txbxContent>
                    </wps:txbx>
                    <wps:bodyPr vertOverflow="clip" horzOverflow="clip"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8B136E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6" type="#_x0000_t202" style="position:absolute;margin-left:0;margin-top:12.05pt;width:481.45pt;height:64.9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979"/>
                      <w:gridCol w:w="2407"/>
                      <w:gridCol w:w="1773"/>
                      <w:gridCol w:w="2338"/>
                    </w:tblGrid>
                    <w:tr w:rsidR="00206DAC" w14:paraId="08BCDF63" w14:textId="77777777">
                      <w:trPr>
                        <w:trHeight w:val="366"/>
                      </w:trPr>
                      <w:tc>
                        <w:tcPr>
                          <w:tcW w:w="297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68756196" w14:textId="77777777" w:rsidR="00206DAC" w:rsidRDefault="00206DAC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Dokuman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Kodu: 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>TOB.İKS/FRM.036</w:t>
                          </w:r>
                        </w:p>
                      </w:tc>
                      <w:tc>
                        <w:tcPr>
                          <w:tcW w:w="2407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7A2DB6CB" w14:textId="77777777" w:rsidR="00206DAC" w:rsidRDefault="00206DAC">
                          <w:pPr>
                            <w:pStyle w:val="TableParagraph"/>
                            <w:spacing w:line="207" w:lineRule="exact"/>
                            <w:ind w:left="108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Tarihi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03.03.2026</w:t>
                          </w:r>
                        </w:p>
                      </w:tc>
                      <w:tc>
                        <w:tcPr>
                          <w:tcW w:w="177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46CA7AE3" w14:textId="77777777" w:rsidR="00206DAC" w:rsidRDefault="00206DAC">
                          <w:pPr>
                            <w:pStyle w:val="TableParagraph"/>
                            <w:spacing w:line="207" w:lineRule="exact"/>
                            <w:ind w:left="111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Revizyon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003</w:t>
                          </w:r>
                        </w:p>
                      </w:tc>
                      <w:tc>
                        <w:tcPr>
                          <w:tcW w:w="233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60D93B18" w14:textId="77777777" w:rsidR="00206DAC" w:rsidRDefault="00206DAC">
                          <w:pPr>
                            <w:pStyle w:val="TableParagraph"/>
                            <w:spacing w:line="207" w:lineRule="exact"/>
                            <w:ind w:left="109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Yürürlük</w:t>
                          </w:r>
                          <w:proofErr w:type="spellEnd"/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Tarihi: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05.02.2018</w:t>
                          </w:r>
                        </w:p>
                      </w:tc>
                    </w:tr>
                    <w:tr w:rsidR="00206DAC" w14:paraId="4F4D4583" w14:textId="77777777">
                      <w:trPr>
                        <w:trHeight w:val="445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50D2A05F" w14:textId="77777777" w:rsidR="00206DAC" w:rsidRDefault="00206DAC">
                          <w:pPr>
                            <w:pStyle w:val="TableParagraph"/>
                            <w:spacing w:before="119"/>
                            <w:ind w:left="108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Hazırlayan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3B5F3A53" w14:textId="77777777" w:rsidR="00206DAC" w:rsidRDefault="00206DAC">
                          <w:pPr>
                            <w:pStyle w:val="TableParagraph"/>
                            <w:spacing w:before="119"/>
                            <w:ind w:left="111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Onaylayan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:</w:t>
                          </w:r>
                        </w:p>
                      </w:tc>
                    </w:tr>
                    <w:tr w:rsidR="00206DAC" w14:paraId="2F7A7ABC" w14:textId="77777777">
                      <w:trPr>
                        <w:trHeight w:val="448"/>
                      </w:trPr>
                      <w:tc>
                        <w:tcPr>
                          <w:tcW w:w="5386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14:paraId="627097BE" w14:textId="77777777" w:rsidR="00206DAC" w:rsidRDefault="00206DAC">
                          <w:pPr>
                            <w:pStyle w:val="TableParagraph"/>
                            <w:spacing w:before="122"/>
                            <w:ind w:left="108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111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  <w:hideMark/>
                        </w:tcPr>
                        <w:p w14:paraId="147A361C" w14:textId="77777777" w:rsidR="00206DAC" w:rsidRDefault="00206DAC">
                          <w:pPr>
                            <w:pStyle w:val="TableParagraph"/>
                            <w:tabs>
                              <w:tab w:val="left" w:leader="dot" w:pos="1101"/>
                            </w:tabs>
                            <w:spacing w:before="122"/>
                            <w:ind w:left="111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 xml:space="preserve">03.03.2026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Tarihli</w:t>
                          </w:r>
                          <w:proofErr w:type="spellEnd"/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ve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23424037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sayılı</w:t>
                          </w:r>
                          <w:proofErr w:type="spellEnd"/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>Onay</w:t>
                          </w:r>
                        </w:p>
                      </w:tc>
                    </w:tr>
                  </w:tbl>
                  <w:p w14:paraId="08C3385F" w14:textId="77777777" w:rsidR="00206DAC" w:rsidRDefault="00206DAC" w:rsidP="00206DAC">
                    <w:pPr>
                      <w:pStyle w:val="GvdeMetni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1EB04" w14:textId="77777777" w:rsidR="00DC2A06" w:rsidRDefault="00DC2A06">
      <w:r>
        <w:separator/>
      </w:r>
    </w:p>
  </w:footnote>
  <w:footnote w:type="continuationSeparator" w:id="0">
    <w:p w14:paraId="4DC659F4" w14:textId="77777777" w:rsidR="00DC2A06" w:rsidRDefault="00DC2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7" w:type="dxa"/>
      <w:tblInd w:w="4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995"/>
      <w:gridCol w:w="7642"/>
    </w:tblGrid>
    <w:tr w:rsidR="00665481" w14:paraId="3B67996E" w14:textId="77777777" w:rsidTr="000B70E8">
      <w:trPr>
        <w:trHeight w:val="1197"/>
      </w:trPr>
      <w:tc>
        <w:tcPr>
          <w:tcW w:w="1995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48D905C4" w14:textId="77777777" w:rsidR="00665481" w:rsidRDefault="00E47ED9" w:rsidP="000B70E8">
          <w:pPr>
            <w:rPr>
              <w:rFonts w:ascii="Arial" w:hAnsi="Arial" w:cs="Arial"/>
              <w:b/>
            </w:rPr>
          </w:pPr>
          <w:r w:rsidRPr="009C20F9">
            <w:rPr>
              <w:noProof/>
              <w:lang w:eastAsia="tr-TR"/>
            </w:rPr>
            <w:drawing>
              <wp:inline distT="0" distB="0" distL="0" distR="0" wp14:anchorId="25A5573F" wp14:editId="5310D4A4">
                <wp:extent cx="1177290" cy="1177290"/>
                <wp:effectExtent l="0" t="0" r="0" b="0"/>
                <wp:docPr id="1" name="Resim 2" descr="https://www.tarimorman.gov.tr/Style%20Library/TarimUI/img/gthb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https://www.tarimorman.gov.tr/Style%20Library/TarimUI/img/gthb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290" cy="1177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48BF0B9E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642D76F3" w14:textId="77777777" w:rsidR="00665481" w:rsidRDefault="00665481" w:rsidP="000B70E8">
          <w:pPr>
            <w:jc w:val="center"/>
            <w:rPr>
              <w:rFonts w:ascii="Arial" w:hAnsi="Arial" w:cs="Arial"/>
              <w:b/>
            </w:rPr>
          </w:pPr>
        </w:p>
        <w:p w14:paraId="3F393E37" w14:textId="77777777" w:rsidR="0017758D" w:rsidRDefault="008A74DA" w:rsidP="0017758D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MUĞLA</w:t>
          </w:r>
          <w:r w:rsidR="0017758D" w:rsidRPr="003D0AD3">
            <w:rPr>
              <w:rFonts w:ascii="Arial" w:hAnsi="Arial" w:cs="Arial"/>
              <w:b/>
            </w:rPr>
            <w:t xml:space="preserve"> İL TARIM VE ORMAN MÜDÜRLÜĞÜ </w:t>
          </w:r>
          <w:r w:rsidR="0017758D">
            <w:rPr>
              <w:rFonts w:ascii="Arial" w:hAnsi="Arial" w:cs="Arial"/>
              <w:b/>
            </w:rPr>
            <w:t>İŞ TANIMI GEREKLERİ</w:t>
          </w:r>
        </w:p>
        <w:p w14:paraId="12149A14" w14:textId="77777777" w:rsidR="00665481" w:rsidRDefault="00665481" w:rsidP="000B70E8">
          <w:pPr>
            <w:rPr>
              <w:rFonts w:ascii="Arial" w:hAnsi="Arial" w:cs="Arial"/>
              <w:b/>
            </w:rPr>
          </w:pPr>
        </w:p>
      </w:tc>
    </w:tr>
    <w:tr w:rsidR="00890B2F" w:rsidRPr="00670089" w14:paraId="367E94B2" w14:textId="77777777" w:rsidTr="000B70E8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1075D23A" w14:textId="77777777" w:rsidR="00890B2F" w:rsidRDefault="00890B2F" w:rsidP="00890B2F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İŞ ÜNVANI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130EB691" w14:textId="77777777" w:rsidR="00890B2F" w:rsidRPr="00566B47" w:rsidRDefault="00566B47" w:rsidP="00566B47">
          <w:pPr>
            <w:spacing w:after="132"/>
            <w:jc w:val="both"/>
            <w:rPr>
              <w:rFonts w:ascii="Arial" w:hAnsi="Arial" w:cs="Arial"/>
            </w:rPr>
          </w:pPr>
          <w:r w:rsidRPr="00566B47">
            <w:rPr>
              <w:rFonts w:ascii="Arial" w:hAnsi="Arial" w:cs="Arial"/>
              <w:color w:val="000000" w:themeColor="text1"/>
            </w:rPr>
            <w:t>Çiftlik Muhasebe Veri Ağı (ÇMVA)</w:t>
          </w:r>
        </w:p>
      </w:tc>
    </w:tr>
    <w:tr w:rsidR="00890B2F" w:rsidRPr="00670089" w14:paraId="1445277B" w14:textId="77777777" w:rsidTr="000B70E8">
      <w:tc>
        <w:tcPr>
          <w:tcW w:w="1995" w:type="dxa"/>
          <w:tcBorders>
            <w:left w:val="single" w:sz="2" w:space="0" w:color="000000"/>
            <w:bottom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311B3719" w14:textId="77777777" w:rsidR="00890B2F" w:rsidRDefault="00890B2F" w:rsidP="00890B2F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BÖLÜMÜ</w:t>
          </w:r>
        </w:p>
      </w:tc>
      <w:tc>
        <w:tcPr>
          <w:tcW w:w="764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7C1D8A07" w14:textId="77777777" w:rsidR="00890B2F" w:rsidRPr="00566B47" w:rsidRDefault="00890B2F" w:rsidP="00566B47">
          <w:pPr>
            <w:pStyle w:val="Tabloerii"/>
            <w:jc w:val="both"/>
            <w:rPr>
              <w:rFonts w:ascii="Arial" w:eastAsia="Arial-BoldMT" w:hAnsi="Arial" w:cs="Arial"/>
              <w:color w:val="000000"/>
            </w:rPr>
          </w:pPr>
          <w:r w:rsidRPr="00566B47">
            <w:rPr>
              <w:rFonts w:ascii="Arial" w:hAnsi="Arial" w:cs="Arial"/>
              <w:bCs/>
            </w:rPr>
            <w:t>Koordinasyon ve Tarımsal Veriler Şubesi</w:t>
          </w:r>
        </w:p>
      </w:tc>
    </w:tr>
  </w:tbl>
  <w:p w14:paraId="3C0853C1" w14:textId="77777777" w:rsidR="00D01BF2" w:rsidRPr="00665481" w:rsidRDefault="00D01BF2" w:rsidP="0066548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9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13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Num14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–"/>
      <w:lvlJc w:val="left"/>
      <w:pPr>
        <w:tabs>
          <w:tab w:val="num" w:pos="0"/>
        </w:tabs>
        <w:ind w:left="84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Num19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27C6F45"/>
    <w:multiLevelType w:val="hybridMultilevel"/>
    <w:tmpl w:val="17A22B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C07502"/>
    <w:multiLevelType w:val="hybridMultilevel"/>
    <w:tmpl w:val="36BAEF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A41F0A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D0771"/>
    <w:multiLevelType w:val="hybridMultilevel"/>
    <w:tmpl w:val="73783794"/>
    <w:lvl w:ilvl="0" w:tplc="6706B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736098"/>
    <w:multiLevelType w:val="hybridMultilevel"/>
    <w:tmpl w:val="C5B8C8E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A609D2"/>
    <w:multiLevelType w:val="hybridMultilevel"/>
    <w:tmpl w:val="E680719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1235D"/>
    <w:multiLevelType w:val="hybridMultilevel"/>
    <w:tmpl w:val="B26E94B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B969C9"/>
    <w:multiLevelType w:val="multilevel"/>
    <w:tmpl w:val="0F8230C4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num w:numId="1" w16cid:durableId="1139299794">
    <w:abstractNumId w:val="0"/>
  </w:num>
  <w:num w:numId="2" w16cid:durableId="2135366561">
    <w:abstractNumId w:val="1"/>
  </w:num>
  <w:num w:numId="3" w16cid:durableId="1650596800">
    <w:abstractNumId w:val="2"/>
  </w:num>
  <w:num w:numId="4" w16cid:durableId="1373844116">
    <w:abstractNumId w:val="3"/>
  </w:num>
  <w:num w:numId="5" w16cid:durableId="1678070093">
    <w:abstractNumId w:val="4"/>
  </w:num>
  <w:num w:numId="6" w16cid:durableId="619998432">
    <w:abstractNumId w:val="5"/>
  </w:num>
  <w:num w:numId="7" w16cid:durableId="931163651">
    <w:abstractNumId w:val="6"/>
  </w:num>
  <w:num w:numId="8" w16cid:durableId="932669197">
    <w:abstractNumId w:val="7"/>
  </w:num>
  <w:num w:numId="9" w16cid:durableId="742413748">
    <w:abstractNumId w:val="8"/>
  </w:num>
  <w:num w:numId="10" w16cid:durableId="1720284136">
    <w:abstractNumId w:val="15"/>
  </w:num>
  <w:num w:numId="11" w16cid:durableId="240216611">
    <w:abstractNumId w:val="14"/>
  </w:num>
  <w:num w:numId="12" w16cid:durableId="6102153">
    <w:abstractNumId w:val="13"/>
  </w:num>
  <w:num w:numId="13" w16cid:durableId="1973823640">
    <w:abstractNumId w:val="16"/>
  </w:num>
  <w:num w:numId="14" w16cid:durableId="482938616">
    <w:abstractNumId w:val="12"/>
  </w:num>
  <w:num w:numId="15" w16cid:durableId="969627352">
    <w:abstractNumId w:val="10"/>
  </w:num>
  <w:num w:numId="16" w16cid:durableId="1537082588">
    <w:abstractNumId w:val="9"/>
  </w:num>
  <w:num w:numId="17" w16cid:durableId="140463882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78095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571"/>
    <w:rsid w:val="000060E3"/>
    <w:rsid w:val="000156A3"/>
    <w:rsid w:val="00027D29"/>
    <w:rsid w:val="00032C67"/>
    <w:rsid w:val="000363DB"/>
    <w:rsid w:val="00071C73"/>
    <w:rsid w:val="000B10E3"/>
    <w:rsid w:val="000B70E8"/>
    <w:rsid w:val="000C3055"/>
    <w:rsid w:val="000C6BDC"/>
    <w:rsid w:val="000D571F"/>
    <w:rsid w:val="000E5D90"/>
    <w:rsid w:val="000F2356"/>
    <w:rsid w:val="0017405D"/>
    <w:rsid w:val="0017758D"/>
    <w:rsid w:val="00185746"/>
    <w:rsid w:val="00185D97"/>
    <w:rsid w:val="001972E2"/>
    <w:rsid w:val="001A1172"/>
    <w:rsid w:val="001C2797"/>
    <w:rsid w:val="001F22A5"/>
    <w:rsid w:val="001F5C1B"/>
    <w:rsid w:val="00206DAC"/>
    <w:rsid w:val="00230AAE"/>
    <w:rsid w:val="00235E41"/>
    <w:rsid w:val="00237BA4"/>
    <w:rsid w:val="002419EC"/>
    <w:rsid w:val="00241CDE"/>
    <w:rsid w:val="002433D7"/>
    <w:rsid w:val="00246C13"/>
    <w:rsid w:val="00255EFB"/>
    <w:rsid w:val="00265E34"/>
    <w:rsid w:val="00272CEB"/>
    <w:rsid w:val="002810A1"/>
    <w:rsid w:val="002F5D9C"/>
    <w:rsid w:val="00321139"/>
    <w:rsid w:val="00340DE2"/>
    <w:rsid w:val="003A391A"/>
    <w:rsid w:val="003C0ACE"/>
    <w:rsid w:val="003C395A"/>
    <w:rsid w:val="003D19E6"/>
    <w:rsid w:val="00402A92"/>
    <w:rsid w:val="00403FFC"/>
    <w:rsid w:val="00407445"/>
    <w:rsid w:val="00412461"/>
    <w:rsid w:val="00417B33"/>
    <w:rsid w:val="00423CF1"/>
    <w:rsid w:val="004557F4"/>
    <w:rsid w:val="004908AB"/>
    <w:rsid w:val="00496C31"/>
    <w:rsid w:val="004A14C4"/>
    <w:rsid w:val="004A69E6"/>
    <w:rsid w:val="004E0468"/>
    <w:rsid w:val="00502C56"/>
    <w:rsid w:val="00502DD7"/>
    <w:rsid w:val="00503FB9"/>
    <w:rsid w:val="00563D82"/>
    <w:rsid w:val="00566B47"/>
    <w:rsid w:val="00572073"/>
    <w:rsid w:val="005A0A18"/>
    <w:rsid w:val="005A2149"/>
    <w:rsid w:val="005A4C77"/>
    <w:rsid w:val="005B63DD"/>
    <w:rsid w:val="005D2B41"/>
    <w:rsid w:val="005E117F"/>
    <w:rsid w:val="00610B72"/>
    <w:rsid w:val="00631103"/>
    <w:rsid w:val="00665481"/>
    <w:rsid w:val="006764FB"/>
    <w:rsid w:val="006D4DDF"/>
    <w:rsid w:val="006E5EDA"/>
    <w:rsid w:val="00706EB7"/>
    <w:rsid w:val="00715F4C"/>
    <w:rsid w:val="007208B5"/>
    <w:rsid w:val="00751120"/>
    <w:rsid w:val="00757F30"/>
    <w:rsid w:val="00766B20"/>
    <w:rsid w:val="00784D29"/>
    <w:rsid w:val="007A7FA3"/>
    <w:rsid w:val="007B3B01"/>
    <w:rsid w:val="007C343A"/>
    <w:rsid w:val="007D048F"/>
    <w:rsid w:val="007D66AA"/>
    <w:rsid w:val="007D6DF4"/>
    <w:rsid w:val="00805A11"/>
    <w:rsid w:val="008169B6"/>
    <w:rsid w:val="008279E8"/>
    <w:rsid w:val="00842211"/>
    <w:rsid w:val="00843066"/>
    <w:rsid w:val="00851325"/>
    <w:rsid w:val="00890B2F"/>
    <w:rsid w:val="00892220"/>
    <w:rsid w:val="008A3444"/>
    <w:rsid w:val="008A74DA"/>
    <w:rsid w:val="008D0464"/>
    <w:rsid w:val="008F7032"/>
    <w:rsid w:val="00900C94"/>
    <w:rsid w:val="009759BF"/>
    <w:rsid w:val="00981CAE"/>
    <w:rsid w:val="009855EF"/>
    <w:rsid w:val="009B14B7"/>
    <w:rsid w:val="009F4288"/>
    <w:rsid w:val="00A1214B"/>
    <w:rsid w:val="00A458CE"/>
    <w:rsid w:val="00A85571"/>
    <w:rsid w:val="00A9681F"/>
    <w:rsid w:val="00AC7DDA"/>
    <w:rsid w:val="00B03E8C"/>
    <w:rsid w:val="00B2290A"/>
    <w:rsid w:val="00B35412"/>
    <w:rsid w:val="00B52A94"/>
    <w:rsid w:val="00B53403"/>
    <w:rsid w:val="00B63D83"/>
    <w:rsid w:val="00B94ED8"/>
    <w:rsid w:val="00BD390F"/>
    <w:rsid w:val="00C03C38"/>
    <w:rsid w:val="00C372D0"/>
    <w:rsid w:val="00C56C45"/>
    <w:rsid w:val="00C570C7"/>
    <w:rsid w:val="00C66DB4"/>
    <w:rsid w:val="00C802C6"/>
    <w:rsid w:val="00C91B87"/>
    <w:rsid w:val="00CA1205"/>
    <w:rsid w:val="00CB1FBB"/>
    <w:rsid w:val="00CB733B"/>
    <w:rsid w:val="00CD3901"/>
    <w:rsid w:val="00CE417F"/>
    <w:rsid w:val="00D01BF2"/>
    <w:rsid w:val="00D150E0"/>
    <w:rsid w:val="00D16A23"/>
    <w:rsid w:val="00D17222"/>
    <w:rsid w:val="00D238FA"/>
    <w:rsid w:val="00D26918"/>
    <w:rsid w:val="00D52226"/>
    <w:rsid w:val="00D52A46"/>
    <w:rsid w:val="00D64F10"/>
    <w:rsid w:val="00D70B58"/>
    <w:rsid w:val="00DA0762"/>
    <w:rsid w:val="00DC2A06"/>
    <w:rsid w:val="00E32C25"/>
    <w:rsid w:val="00E47ED9"/>
    <w:rsid w:val="00E522B9"/>
    <w:rsid w:val="00E62971"/>
    <w:rsid w:val="00E90B9A"/>
    <w:rsid w:val="00EA38DC"/>
    <w:rsid w:val="00EA4F13"/>
    <w:rsid w:val="00EB57A7"/>
    <w:rsid w:val="00EB6E4F"/>
    <w:rsid w:val="00EB76CB"/>
    <w:rsid w:val="00EC79C5"/>
    <w:rsid w:val="00ED24B6"/>
    <w:rsid w:val="00F1720D"/>
    <w:rsid w:val="00F278D4"/>
    <w:rsid w:val="00F345E0"/>
    <w:rsid w:val="00F4748F"/>
    <w:rsid w:val="00F5161D"/>
    <w:rsid w:val="00F60BCB"/>
    <w:rsid w:val="00F60E48"/>
    <w:rsid w:val="00F9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C2EED7"/>
  <w15:chartTrackingRefBased/>
  <w15:docId w15:val="{DBE41861-F27E-47CF-8389-365A87F0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Label1">
    <w:name w:val="ListLabel 1"/>
    <w:rPr>
      <w:rFonts w:eastAsia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Arial"/>
    </w:rPr>
  </w:style>
  <w:style w:type="character" w:customStyle="1" w:styleId="VarsaylanParagrafYazTipi1">
    <w:name w:val="Varsayılan Paragraf Yazı Tipi1"/>
  </w:style>
  <w:style w:type="character" w:customStyle="1" w:styleId="HeaderChar">
    <w:name w:val="Header Char"/>
    <w:basedOn w:val="VarsaylanParagrafYazTipi1"/>
  </w:style>
  <w:style w:type="character" w:customStyle="1" w:styleId="FooterChar">
    <w:name w:val="Footer Char"/>
    <w:basedOn w:val="VarsaylanParagrafYazTipi1"/>
  </w:style>
  <w:style w:type="character" w:customStyle="1" w:styleId="BalloonTextChar">
    <w:name w:val="Balloon Text Char"/>
    <w:basedOn w:val="VarsaylanParagrafYazTipi1"/>
  </w:style>
  <w:style w:type="character" w:customStyle="1" w:styleId="CharChar1">
    <w:name w:val="Char Char1"/>
    <w:basedOn w:val="VarsaylanParagrafYazTipi1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KonuBal">
    <w:name w:val="Title"/>
    <w:basedOn w:val="Balk"/>
    <w:next w:val="AltKonuBal"/>
    <w:qFormat/>
  </w:style>
  <w:style w:type="paragraph" w:customStyle="1" w:styleId="AltKonuBal">
    <w:name w:val="Alt Konu Başlığı"/>
    <w:basedOn w:val="Balk"/>
    <w:next w:val="GvdeMetni"/>
    <w:qFormat/>
    <w:pPr>
      <w:jc w:val="center"/>
    </w:pPr>
    <w:rPr>
      <w:i/>
      <w:iCs/>
    </w:rPr>
  </w:style>
  <w:style w:type="paragraph" w:styleId="Liste">
    <w:name w:val="List"/>
    <w:basedOn w:val="GvdeMetni"/>
    <w:rPr>
      <w:rFonts w:cs="Tahoma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stbilgi">
    <w:name w:val="Üs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BalonMetni1">
    <w:name w:val="Balon Metni1"/>
    <w:basedOn w:val="Normal"/>
  </w:style>
  <w:style w:type="paragraph" w:customStyle="1" w:styleId="ListeParagraf1">
    <w:name w:val="Liste Paragraf1"/>
    <w:basedOn w:val="Normal"/>
  </w:style>
  <w:style w:type="paragraph" w:customStyle="1" w:styleId="Tabloerii">
    <w:name w:val="Tablo İçeriği"/>
    <w:basedOn w:val="Normal"/>
    <w:pPr>
      <w:suppressLineNumbers/>
    </w:pPr>
  </w:style>
  <w:style w:type="paragraph" w:styleId="NormalWeb">
    <w:name w:val="Normal (Web)"/>
    <w:basedOn w:val="Normal"/>
    <w:uiPriority w:val="99"/>
    <w:rsid w:val="009855EF"/>
    <w:pPr>
      <w:suppressAutoHyphens w:val="0"/>
      <w:spacing w:before="100" w:beforeAutospacing="1" w:after="119"/>
    </w:pPr>
    <w:rPr>
      <w:kern w:val="0"/>
      <w:lang w:eastAsia="tr-TR"/>
    </w:rPr>
  </w:style>
  <w:style w:type="paragraph" w:styleId="ListeParagraf">
    <w:name w:val="List Paragraph"/>
    <w:basedOn w:val="Normal"/>
    <w:uiPriority w:val="34"/>
    <w:qFormat/>
    <w:rsid w:val="00851325"/>
    <w:pPr>
      <w:ind w:left="708"/>
    </w:pPr>
  </w:style>
  <w:style w:type="paragraph" w:styleId="BalonMetni">
    <w:name w:val="Balloon Text"/>
    <w:basedOn w:val="Normal"/>
    <w:link w:val="BalonMetniChar"/>
    <w:rsid w:val="008A34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8A3444"/>
    <w:rPr>
      <w:rFonts w:ascii="Segoe UI" w:hAnsi="Segoe UI" w:cs="Segoe UI"/>
      <w:kern w:val="1"/>
      <w:sz w:val="18"/>
      <w:szCs w:val="18"/>
      <w:lang w:eastAsia="ar-SA"/>
    </w:rPr>
  </w:style>
  <w:style w:type="paragraph" w:styleId="stBilgi0">
    <w:name w:val="header"/>
    <w:basedOn w:val="Normal"/>
    <w:link w:val="stBilgiChar"/>
    <w:rsid w:val="008A74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0"/>
    <w:rsid w:val="008A74DA"/>
    <w:rPr>
      <w:kern w:val="1"/>
      <w:sz w:val="24"/>
      <w:szCs w:val="24"/>
      <w:lang w:eastAsia="ar-SA"/>
    </w:rPr>
  </w:style>
  <w:style w:type="paragraph" w:styleId="AltBilgi0">
    <w:name w:val="footer"/>
    <w:basedOn w:val="Normal"/>
    <w:link w:val="AltBilgiChar"/>
    <w:rsid w:val="008A74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0"/>
    <w:rsid w:val="008A74DA"/>
    <w:rPr>
      <w:kern w:val="1"/>
      <w:sz w:val="24"/>
      <w:szCs w:val="24"/>
      <w:lang w:eastAsia="ar-SA"/>
    </w:rPr>
  </w:style>
  <w:style w:type="character" w:styleId="Kpr">
    <w:name w:val="Hyperlink"/>
    <w:rsid w:val="00C56C45"/>
    <w:rPr>
      <w:color w:val="0000FF"/>
      <w:u w:val="single"/>
    </w:rPr>
  </w:style>
  <w:style w:type="paragraph" w:customStyle="1" w:styleId="Default">
    <w:name w:val="Default"/>
    <w:rsid w:val="00890B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06DAC"/>
    <w:pPr>
      <w:widowControl w:val="0"/>
      <w:suppressAutoHyphens w:val="0"/>
      <w:autoSpaceDE w:val="0"/>
      <w:autoSpaceDN w:val="0"/>
    </w:pPr>
    <w:rPr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06DA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Microsoft Corporation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subject/>
  <dc:creator>ferhan.simsek</dc:creator>
  <cp:keywords/>
  <cp:lastModifiedBy>Admin</cp:lastModifiedBy>
  <cp:revision>9</cp:revision>
  <cp:lastPrinted>2021-02-05T10:47:00Z</cp:lastPrinted>
  <dcterms:created xsi:type="dcterms:W3CDTF">2024-09-16T14:15:00Z</dcterms:created>
  <dcterms:modified xsi:type="dcterms:W3CDTF">2026-03-30T18:58:00Z</dcterms:modified>
</cp:coreProperties>
</file>